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9"/>
        <w:ind w:left="1028"/>
      </w:pPr>
      <w:r>
        <w:pict>
          <v:shape type="#_x0000_t75" style="width:380.75pt;height:170.3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1236" w:right="1241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DIRE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CIÓN</w:t>
      </w:r>
      <w:r>
        <w:rPr>
          <w:rFonts w:cs="Calibri" w:hAnsi="Calibri" w:eastAsia="Calibri" w:ascii="Calibri"/>
          <w:b/>
          <w:spacing w:val="-1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ES</w:t>
      </w:r>
      <w:r>
        <w:rPr>
          <w:rFonts w:cs="Calibri" w:hAnsi="Calibri" w:eastAsia="Calibri" w:ascii="Calibri"/>
          <w:b/>
          <w:spacing w:val="-1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5"/>
          <w:w w:val="99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STITU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LES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Y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2595" w:right="2599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VINCUL</w:t>
      </w:r>
      <w:r>
        <w:rPr>
          <w:rFonts w:cs="Calibri" w:hAnsi="Calibri" w:eastAsia="Calibri" w:ascii="Calibri"/>
          <w:b/>
          <w:spacing w:val="3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ÓN</w:t>
      </w:r>
      <w:r>
        <w:rPr>
          <w:rFonts w:cs="Calibri" w:hAnsi="Calibri" w:eastAsia="Calibri" w:ascii="Calibri"/>
          <w:b/>
          <w:spacing w:val="-1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LA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SO</w:t>
      </w:r>
      <w:r>
        <w:rPr>
          <w:rFonts w:cs="Calibri" w:hAnsi="Calibri" w:eastAsia="Calibri" w:ascii="Calibri"/>
          <w:b/>
          <w:spacing w:val="2"/>
          <w:w w:val="99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ED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D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138" w:hRule="exact"/>
        </w:trPr>
        <w:tc>
          <w:tcPr>
            <w:tcW w:w="5694" w:type="dxa"/>
            <w:tcBorders>
              <w:top w:val="nil" w:sz="6" w:space="0" w:color="auto"/>
              <w:left w:val="nil" w:sz="6" w:space="0" w:color="auto"/>
              <w:bottom w:val="single" w:sz="18" w:space="0" w:color="808080"/>
              <w:right w:val="single" w:sz="18" w:space="0" w:color="80808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430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NFO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RE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DICIÓN</w:t>
            </w:r>
            <w:r>
              <w:rPr>
                <w:rFonts w:cs="Calibri" w:hAnsi="Calibri" w:eastAsia="Calibri" w:ascii="Calibri"/>
                <w:b/>
                <w:spacing w:val="-15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CUEN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3771" w:type="dxa"/>
            <w:gridSpan w:val="2"/>
            <w:tcBorders>
              <w:top w:val="nil" w:sz="6" w:space="0" w:color="auto"/>
              <w:left w:val="single" w:sz="18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36"/>
                <w:szCs w:val="36"/>
              </w:rPr>
              <w:jc w:val="center"/>
              <w:ind w:left="1522" w:right="1545"/>
            </w:pPr>
            <w:r>
              <w:rPr>
                <w:rFonts w:cs="Calibri" w:hAnsi="Calibri" w:eastAsia="Calibri" w:ascii="Calibri"/>
                <w:color w:val="808080"/>
                <w:spacing w:val="0"/>
                <w:w w:val="100"/>
                <w:sz w:val="36"/>
                <w:szCs w:val="36"/>
              </w:rPr>
              <w:t>Año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36"/>
                <w:szCs w:val="36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56"/>
                <w:szCs w:val="56"/>
              </w:rPr>
              <w:jc w:val="center"/>
              <w:ind w:left="1234" w:right="1258"/>
            </w:pPr>
            <w:r>
              <w:rPr>
                <w:rFonts w:cs="Calibri" w:hAnsi="Calibri" w:eastAsia="Calibri" w:ascii="Calibri"/>
                <w:color w:val="004F9F"/>
                <w:spacing w:val="0"/>
                <w:w w:val="100"/>
                <w:sz w:val="56"/>
                <w:szCs w:val="56"/>
              </w:rPr>
              <w:t>2024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56"/>
                <w:szCs w:val="56"/>
              </w:rPr>
            </w:r>
          </w:p>
        </w:tc>
      </w:tr>
      <w:tr>
        <w:trPr>
          <w:trHeight w:val="1664" w:hRule="exact"/>
        </w:trPr>
        <w:tc>
          <w:tcPr>
            <w:tcW w:w="6666" w:type="dxa"/>
            <w:gridSpan w:val="2"/>
            <w:tcBorders>
              <w:top w:val="single" w:sz="18" w:space="0" w:color="80808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spacing w:lineRule="auto" w:line="359"/>
              <w:ind w:left="216" w:right="17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spon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irecc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Relac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stituc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ales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ciedad</w:t>
            </w:r>
          </w:p>
        </w:tc>
        <w:tc>
          <w:tcPr>
            <w:tcW w:w="279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4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659"/>
            </w:pPr>
            <w:r>
              <w:rPr>
                <w:rFonts w:cs="Calibri" w:hAnsi="Calibri" w:eastAsia="Calibri" w:ascii="Calibri"/>
                <w:spacing w:val="1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  <w:t>ón</w:t>
            </w:r>
            <w:r>
              <w:rPr>
                <w:rFonts w:cs="Calibri" w:hAnsi="Calibri" w:eastAsia="Calibri" w:ascii="Calibri"/>
                <w:spacing w:val="-10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32"/>
                <w:szCs w:val="32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0"/>
                <w:sz w:val="32"/>
                <w:szCs w:val="3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2493" w:right="2493"/>
      </w:pP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MA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APR</w:t>
      </w:r>
      <w:r>
        <w:rPr>
          <w:rFonts w:cs="Calibri" w:hAnsi="Calibri" w:eastAsia="Calibri" w:ascii="Calibri"/>
          <w:b/>
          <w:color w:val="004F9F"/>
          <w:spacing w:val="-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IÓN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DOCU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ENT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20" w:hRule="exact"/>
        </w:trPr>
        <w:tc>
          <w:tcPr>
            <w:tcW w:w="158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Apr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373" w:right="36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106" w:righ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18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906" w:right="90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748" w:right="7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618" w:right="61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816" w:hRule="exact"/>
        </w:trPr>
        <w:tc>
          <w:tcPr>
            <w:tcW w:w="158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19"/>
                <w:szCs w:val="19"/>
              </w:rPr>
              <w:jc w:val="left"/>
              <w:spacing w:before="7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19"/>
                <w:szCs w:val="19"/>
              </w:rPr>
              <w:jc w:val="left"/>
              <w:spacing w:before="7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18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19"/>
                <w:szCs w:val="19"/>
              </w:rPr>
              <w:jc w:val="left"/>
              <w:spacing w:before="7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784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</w:tbl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3155"/>
      </w:pPr>
      <w:r>
        <w:rPr>
          <w:rFonts w:cs="Calibri" w:hAnsi="Calibri" w:eastAsia="Calibri" w:ascii="Calibri"/>
          <w:spacing w:val="0"/>
          <w:w w:val="100"/>
          <w:sz w:val="16"/>
          <w:szCs w:val="16"/>
        </w:rPr>
        <w:t>©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2025.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ind w:left="3803" w:right="3801"/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reserv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spacing w:before="97" w:lineRule="auto" w:line="359"/>
        <w:ind w:left="481" w:right="478" w:hanging="3"/>
        <w:sectPr>
          <w:pgSz w:w="11920" w:h="16860"/>
          <w:pgMar w:top="1340" w:bottom="280" w:left="1120" w:right="1120"/>
        </w:sectPr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rese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ú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ema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5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y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(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5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)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revio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escr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81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160"/>
      </w:pPr>
      <w:r>
        <w:rPr>
          <w:rFonts w:cs="Calibri" w:hAnsi="Calibri" w:eastAsia="Calibri" w:ascii="Calibri"/>
          <w:b/>
          <w:color w:val="004F9F"/>
          <w:spacing w:val="0"/>
          <w:w w:val="100"/>
          <w:sz w:val="32"/>
          <w:szCs w:val="32"/>
        </w:rPr>
        <w:t>CONTE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32"/>
          <w:szCs w:val="32"/>
        </w:rPr>
        <w:t>DO</w:t>
      </w:r>
      <w:r>
        <w:rPr>
          <w:rFonts w:cs="Calibri" w:hAnsi="Calibri" w:eastAsia="Calibri" w:ascii="Calibri"/>
          <w:color w:val="000000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/>
        <w:sectPr>
          <w:pgNumType w:start="2"/>
          <w:pgMar w:header="432" w:footer="1012" w:top="1420" w:bottom="280" w:left="1280" w:right="1300"/>
          <w:headerReference w:type="default" r:id="rId5"/>
          <w:footerReference w:type="default" r:id="rId6"/>
          <w:pgSz w:w="11920" w:h="16860"/>
        </w:sectPr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80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spacing w:lineRule="exact" w:line="340"/>
        <w:ind w:left="160" w:right="6903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1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ANTEC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DENTES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22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453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b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tífica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científ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sarrol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ras;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égi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503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Ley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.1.-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eberes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tución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tigac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es;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recurs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…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cia,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…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…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0"/>
        <w:sectPr>
          <w:pgMar w:header="432" w:footer="1012" w:top="1420" w:bottom="280" w:left="1280" w:right="1420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ertinencia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rég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científ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tico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cnol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arán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79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359"/>
        <w:ind w:left="160" w:right="71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ará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alta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lir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0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realicen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res,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tigaci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80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Rég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erencia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áticas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esde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tigati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0" w:right="75"/>
        <w:sectPr>
          <w:pgMar w:header="432" w:footer="1012" w:top="1420" w:bottom="280" w:left="1280" w:right="1420"/>
          <w:pgSz w:w="11920" w:h="1686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eberá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ertinenc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erará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tífica,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78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360"/>
        <w:ind w:left="160" w:right="17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sarrol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cal,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sferencia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17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científ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científ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1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arán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safíos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encia,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1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as: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08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a;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647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566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65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284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entífi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530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3546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Ejecuc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ciales.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0" w:right="17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ecíficas,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Pers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827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81"/>
        <w:sectPr>
          <w:pgMar w:header="432" w:footer="1012" w:top="1420" w:bottom="280" w:left="1280" w:right="1320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Activida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77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359"/>
        <w:ind w:left="160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cencia,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lir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cepc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cencia,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0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eño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rés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462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lsar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5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acitac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ertificac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eficio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eritaje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icial,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erá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e)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rtísti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6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es;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1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llar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licar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i)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73"/>
        <w:sectPr>
          <w:pgMar w:header="432" w:footer="1012" w:top="1420" w:bottom="280" w:left="1280" w:right="1420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j)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eberán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76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160" w:right="806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rioritaria.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32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202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ecani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ecani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erdos,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entará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rivadas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cará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caráct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entífi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ensión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ersitaria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trata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acer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0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críti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áticas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científ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tigaci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ración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lística,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tice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.-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tiene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es: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2956"/>
        <w:sectPr>
          <w:pgMar w:header="432" w:footer="1012" w:top="1420" w:bottom="280" w:left="1280" w:right="1420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4"/>
      </w:pPr>
      <w:r>
        <w:pict>
          <v:group style="position:absolute;margin-left:66.334pt;margin-top:81.67pt;width:425.096pt;height:15pt;mso-position-horizontal-relative:page;mso-position-vertical-relative:page;z-index:-1475" coordorigin="1327,1633" coordsize="8502,300">
            <v:shape style="position:absolute;left:1337;top:1644;width:8481;height:0" coordorigin="1337,1644" coordsize="8481,0" path="m1337,1644l9818,1644e" filled="f" stroked="t" strokeweight="0.58pt" strokecolor="#000000">
              <v:path arrowok="t"/>
            </v:shape>
            <v:shape style="position:absolute;left:1332;top:1639;width:0;height:288" coordorigin="1332,1639" coordsize="0,288" path="m1332,1639l1332,1928e" filled="f" stroked="t" strokeweight="0.58pt" strokecolor="#000000">
              <v:path arrowok="t"/>
            </v:shape>
            <v:shape style="position:absolute;left:1337;top:1923;width:8481;height:0" coordorigin="1337,1923" coordsize="8481,0" path="m1337,1923l9818,1923e" filled="f" stroked="t" strokeweight="0.58pt" strokecolor="#000000">
              <v:path arrowok="t"/>
            </v:shape>
            <v:shape style="position:absolute;left:9823;top:1639;width:0;height:288" coordorigin="9823,1639" coordsize="0,288" path="m9823,1639l9823,19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3"/>
        <w:ind w:left="160" w:right="17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244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67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7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erdos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519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75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eñar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ertinent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79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aprob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rear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 w:right="17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j)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llar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itarias,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ciales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rivadas,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7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k)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ertinencia.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172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l))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160" w:right="7678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2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OB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J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ETI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V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0" w:right="7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rente,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160" w:right="7276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3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DESARR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LO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0" w:right="885"/>
        <w:sectPr>
          <w:pgMar w:header="432" w:footer="1012" w:top="1420" w:bottom="280" w:left="1280" w:right="1320"/>
          <w:pgSz w:w="11920" w:h="16860"/>
        </w:sectPr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RU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3" w:lineRule="auto" w:line="360"/>
        <w:ind w:left="182" w:right="2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strumen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7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14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0"/>
              <w:ind w:left="153"/>
            </w:pP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0"/>
              <w:ind w:left="1672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OOP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0"/>
              <w:ind w:left="196"/>
            </w:pP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IG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CIA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0"/>
              <w:ind w:left="426"/>
            </w:pP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8"/>
                <w:szCs w:val="18"/>
              </w:rPr>
              <w:t>CE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974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9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14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9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9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980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34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ICIPAL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775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65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UEL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1176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1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"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MBI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"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1138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PU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 w:lineRule="exact" w:line="200"/>
              <w:ind w:left="61" w:right="20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857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1"/>
              <w:ind w:left="61" w:right="17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MUJ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602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74" w:lineRule="exact" w:line="200"/>
              <w:ind w:left="61" w:right="19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DOR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1032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12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DER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1030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5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91" w:righ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12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DER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5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5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854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88"/>
              <w:ind w:left="61" w:right="66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-CBD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Q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1090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1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DES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</w:tbl>
    <w:p>
      <w:pPr>
        <w:sectPr>
          <w:pgMar w:header="0" w:footer="0" w:top="1340" w:bottom="280" w:left="1520" w:right="1020"/>
          <w:headerReference w:type="default" r:id="rId7"/>
          <w:footerReference w:type="default" r:id="rId8"/>
          <w:pgSz w:w="11920" w:h="16840"/>
        </w:sectPr>
      </w:pP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35"/>
      </w:pPr>
      <w:r>
        <w:pict>
          <v:group style="position:absolute;margin-left:79.414pt;margin-top:81.07pt;width:425.096pt;height:15pt;mso-position-horizontal-relative:page;mso-position-vertical-relative:page;z-index:-1474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76" w:hRule="exact"/>
        </w:trPr>
        <w:tc>
          <w:tcPr>
            <w:tcW w:w="55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12</w:t>
            </w:r>
          </w:p>
        </w:tc>
        <w:tc>
          <w:tcPr>
            <w:tcW w:w="589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61" w:right="40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"I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"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11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725" w:hRule="exact"/>
        </w:trPr>
        <w:tc>
          <w:tcPr>
            <w:tcW w:w="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6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13</w:t>
            </w:r>
          </w:p>
        </w:tc>
        <w:tc>
          <w:tcPr>
            <w:tcW w:w="5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3"/>
              <w:ind w:left="61" w:right="29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8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</w:tbl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499"/>
      </w:pPr>
      <w:r>
        <w:pict>
          <v:group style="position:absolute;margin-left:85.054pt;margin-top:32.7077pt;width:447.536pt;height:218.65pt;mso-position-horizontal-relative:page;mso-position-vertical-relative:paragraph;z-index:-1473" coordorigin="1701,654" coordsize="8951,4373">
            <v:shape type="#_x0000_t75" style="position:absolute;left:1711;top:669;width:8928;height:4342">
              <v:imagedata o:title="" r:id="rId11"/>
            </v:shape>
            <v:shape style="position:absolute;left:1712;top:665;width:8929;height:0" coordorigin="1712,665" coordsize="8929,0" path="m1712,665l10641,665e" filled="f" stroked="t" strokeweight="0.58pt" strokecolor="#000000">
              <v:path arrowok="t"/>
            </v:shape>
            <v:shape style="position:absolute;left:1707;top:660;width:0;height:4361" coordorigin="1707,660" coordsize="0,4361" path="m1707,660l1707,5021e" filled="f" stroked="t" strokeweight="0.58pt" strokecolor="#000000">
              <v:path arrowok="t"/>
            </v:shape>
            <v:shape style="position:absolute;left:10646;top:660;width:0;height:4361" coordorigin="10646,660" coordsize="0,4361" path="m10646,660l10646,5021e" filled="f" stroked="t" strokeweight="0.57998pt" strokecolor="#000000">
              <v:path arrowok="t"/>
            </v:shape>
            <v:shape style="position:absolute;left:1712;top:5017;width:8929;height:0" coordorigin="1712,5017" coordsize="8929,0" path="m1712,5017l10641,5017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magen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182" w:right="453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DUAD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82" w:right="21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sq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acién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partici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82" w:right="517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82" w:right="278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fí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82" w:right="211"/>
        <w:sectPr>
          <w:pgNumType w:start="10"/>
          <w:pgMar w:header="420" w:footer="583" w:top="1420" w:bottom="280" w:left="1520" w:right="1020"/>
          <w:headerReference w:type="default" r:id="rId9"/>
          <w:footerReference w:type="default" r:id="rId10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Escuela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iseñó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5"/>
      </w:pPr>
      <w:r>
        <w:pict>
          <v:group style="position:absolute;margin-left:79.414pt;margin-top:81.07pt;width:425.096pt;height:15pt;mso-position-horizontal-relative:page;mso-position-vertical-relative:page;z-index:-1472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2965" w:right="291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35"/>
      </w:pPr>
      <w:r>
        <w:pict>
          <v:shape type="#_x0000_t75" style="position:absolute;margin-left:303.3pt;margin-top:0pt;width:151.75pt;height:149.25pt;mso-position-horizontal-relative:page;mso-position-vertical-relative:paragraph;z-index:-1471">
            <v:imagedata o:title="" r:id="rId12"/>
          </v:shape>
        </w:pict>
      </w:r>
      <w:r>
        <w:pict>
          <v:shape type="#_x0000_t75" style="width:149.3pt;height:149.35pt">
            <v:imagedata o:title="" r:id="rId1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287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Pú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2" w:right="7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lica.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.º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cio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lia.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ctura,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587" w:right="35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/>
        <w:ind w:left="3150"/>
      </w:pPr>
      <w:r>
        <w:pict>
          <v:shape type="#_x0000_t75" style="width:157.25pt;height:148.95pt">
            <v:imagedata o:title="" r:id="rId1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7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608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82"/>
        <w:sectPr>
          <w:pgMar w:header="420" w:footer="583" w:top="1420" w:bottom="280" w:left="1540" w:right="1160"/>
          <w:pgSz w:w="11920" w:h="16840"/>
        </w:sectPr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5"/>
      </w:pPr>
      <w:r>
        <w:pict>
          <v:group style="position:absolute;margin-left:79.414pt;margin-top:81.07pt;width:425.096pt;height:15pt;mso-position-horizontal-relative:page;mso-position-vertical-relative:page;z-index:-1470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359"/>
        <w:ind w:left="162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erzos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tificial,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aís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00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20"/>
      </w:pPr>
      <w:r>
        <w:pict>
          <v:shape type="#_x0000_t75" style="position:absolute;margin-left:309.75pt;margin-top:1.25pt;width:165.5pt;height:173.8pt;mso-position-horizontal-relative:page;mso-position-vertical-relative:paragraph;z-index:-1469">
            <v:imagedata o:title="" r:id="rId15"/>
          </v:shape>
        </w:pict>
      </w:r>
      <w:r>
        <w:pict>
          <v:shape type="#_x0000_t75" style="width:167.55pt;height:175.05pt">
            <v:imagedata o:title="" r:id="rId1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425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2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749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2" w:right="72"/>
        <w:sectPr>
          <w:pgMar w:header="420" w:footer="583" w:top="1420" w:bottom="280" w:left="1540" w:right="1160"/>
          <w:pgSz w:w="11920" w:h="16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área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75"/>
      </w:pPr>
      <w:r>
        <w:pict>
          <v:group style="position:absolute;margin-left:79.414pt;margin-top:81.07pt;width:425.096pt;height:15pt;mso-position-horizontal-relative:page;mso-position-vertical-relative:page;z-index:-1468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222" w:right="429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222" w:right="509"/>
      </w:pPr>
      <w:r>
        <w:pict>
          <v:group style="position:absolute;margin-left:506.12pt;margin-top:181.088pt;width:43pt;height:68.44pt;mso-position-horizontal-relative:page;mso-position-vertical-relative:paragraph;z-index:-1467" coordorigin="10122,3622" coordsize="860,1369">
            <v:shape style="position:absolute;left:10132;top:3632;width:840;height:226" coordorigin="10132,3632" coordsize="840,226" path="m10132,3857l10972,3857,10972,3632,10132,3632,10132,3857xe" filled="t" fillcolor="#DAE2F3" stroked="f">
              <v:path arrowok="t"/>
              <v:fill/>
            </v:shape>
            <v:shape style="position:absolute;left:10132;top:3857;width:840;height:226" coordorigin="10132,3857" coordsize="840,226" path="m10132,4083l10972,4083,10972,3857,10132,3857,10132,4083xe" filled="t" fillcolor="#DAE2F3" stroked="f">
              <v:path arrowok="t"/>
              <v:fill/>
            </v:shape>
            <v:shape style="position:absolute;left:10132;top:4083;width:840;height:223" coordorigin="10132,4083" coordsize="840,223" path="m10132,4306l10972,4306,10972,4083,10132,4083,10132,4306xe" filled="t" fillcolor="#DAE2F3" stroked="f">
              <v:path arrowok="t"/>
              <v:fill/>
            </v:shape>
            <v:shape style="position:absolute;left:10132;top:4306;width:840;height:226" coordorigin="10132,4306" coordsize="840,226" path="m10132,4532l10972,4532,10972,4306,10132,4306,10132,4532xe" filled="t" fillcolor="#DAE2F3" stroked="f">
              <v:path arrowok="t"/>
              <v:fill/>
            </v:shape>
            <v:shape style="position:absolute;left:10132;top:4532;width:840;height:223" coordorigin="10132,4532" coordsize="840,223" path="m10132,4755l10972,4755,10972,4532,10132,4532,10132,4755xe" filled="t" fillcolor="#DAE2F3" stroked="f">
              <v:path arrowok="t"/>
              <v:fill/>
            </v:shape>
            <v:shape style="position:absolute;left:10132;top:4755;width:840;height:226" coordorigin="10132,4755" coordsize="840,226" path="m10132,4981l10972,4981,10972,4755,10132,4755,10132,4981xe" filled="t" fillcolor="#DAE2F3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críti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átic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ito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edan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egistra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55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cifr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72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Á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6"/>
              <w:ind w:left="102" w:right="-4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NRO.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6"/>
              <w:ind w:left="102" w:right="-3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NRO.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IOS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PR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6"/>
              <w:ind w:left="100" w:right="-4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NRO.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NRO.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28" w:lineRule="auto" w:line="276"/>
              <w:ind w:left="102" w:right="-38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IOS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6"/>
              <w:ind w:left="100" w:right="3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NRO.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E2F3"/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auto" w:line="276"/>
              <w:ind w:left="100" w:right="-4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NRO.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RID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60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59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60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48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1157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71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CONOMÍA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Ú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6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244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8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1154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55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CHOS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ICIA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230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255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57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1323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72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6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ADMI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Calibri" w:hAnsi="Calibri" w:eastAsia="Calibri" w:ascii="Calibri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Ú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BLI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385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526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93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71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6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238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8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55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IÓN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720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18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55" w:hRule="exact"/>
        </w:trPr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AL,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2024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1141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88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3862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5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1499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rFonts w:cs="Calibri" w:hAnsi="Calibri" w:eastAsia="Calibri" w:ascii="Calibri"/>
          <w:sz w:val="18"/>
          <w:szCs w:val="18"/>
        </w:rPr>
        <w:jc w:val="left"/>
        <w:spacing w:lineRule="exact" w:line="200"/>
        <w:ind w:left="222"/>
      </w:pP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te: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2024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92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2"/>
        <w:sectPr>
          <w:pgMar w:header="420" w:footer="583" w:top="1420" w:bottom="280" w:left="1480" w:right="720"/>
          <w:pgSz w:w="11920" w:h="16840"/>
        </w:sectPr>
      </w:pPr>
      <w:r>
        <w:pict>
          <v:shape type="#_x0000_t75" style="width:317.7pt;height:154.55pt">
            <v:imagedata o:title="" r:id="rId17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5"/>
      </w:pPr>
      <w:r>
        <w:pict>
          <v:group style="position:absolute;margin-left:79.414pt;margin-top:81.07pt;width:425.096pt;height:15pt;mso-position-horizontal-relative:page;mso-position-vertical-relative:page;z-index:-1466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2747" w:right="231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71"/>
      </w:pPr>
      <w:r>
        <w:pict>
          <v:shape type="#_x0000_t75" style="width:334.95pt;height:217.95pt">
            <v:imagedata o:title="" r:id="rId1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598" w:right="216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7"/>
      </w:pPr>
      <w:r>
        <w:pict>
          <v:shape type="#_x0000_t75" style="width:343.5pt;height:232.1pt">
            <v:imagedata o:title="" r:id="rId1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360"/>
        <w:ind w:left="162" w:right="68"/>
        <w:sectPr>
          <w:pgMar w:header="420" w:footer="583" w:top="1420" w:bottom="280" w:left="1540" w:right="1260"/>
          <w:pgSz w:w="11920" w:h="16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35"/>
      </w:pPr>
      <w:r>
        <w:pict>
          <v:group style="position:absolute;margin-left:79.414pt;margin-top:81.07pt;width:425.096pt;height:15pt;mso-position-horizontal-relative:page;mso-position-vertical-relative:page;z-index:-1465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 w:lineRule="auto" w:line="360"/>
        <w:ind w:left="182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484" w:right="231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7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4"/>
              <w:ind w:left="388" w:right="392"/>
            </w:pP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N°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4"/>
              <w:ind w:left="2553" w:right="2560"/>
            </w:pP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E7E6E6"/>
                <w:spacing w:val="0"/>
                <w:w w:val="100"/>
                <w:sz w:val="18"/>
                <w:szCs w:val="18"/>
              </w:rPr>
              <w:t>ed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4"/>
              <w:ind w:left="662" w:right="667"/>
            </w:pP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E7E6E6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E7E6E6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E7E6E6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63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94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55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8"/>
              <w:ind w:left="1053" w:right="360" w:hanging="66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MUJ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52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8" w:lineRule="exact" w:line="200"/>
              <w:ind w:left="2085" w:right="34" w:hanging="201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40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86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8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ÚB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86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432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98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9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460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URID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8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449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42" w:right="45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809" w:right="181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144" w:right="144" w:hanging="980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9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30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64"/>
              <w:ind w:left="966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30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422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93"/>
              <w:ind w:left="431" w:right="436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9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3"/>
              <w:ind w:left="856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Ç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Ç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3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687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10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4"/>
              <w:ind w:left="2405" w:right="2410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" w:lineRule="exact" w:line="200"/>
              <w:ind w:left="242" w:right="25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44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11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3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DS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7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12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9" w:lineRule="exact" w:line="200"/>
              <w:ind w:left="2426" w:right="54" w:hanging="233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-DEMOC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(IC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3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13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3"/>
              <w:ind w:left="918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3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350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7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14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7"/>
              <w:ind w:left="46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7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34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4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15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4"/>
              <w:ind w:left="2441" w:right="2446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4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16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4"/>
              <w:ind w:left="1792" w:right="144" w:hanging="161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17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83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7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18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4"/>
              <w:ind w:left="2236" w:right="180" w:hanging="198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19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4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20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82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21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4"/>
              <w:ind w:left="2445" w:right="292" w:hanging="212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JURÍDICO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22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82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5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23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5"/>
              <w:ind w:left="2522" w:right="252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5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24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90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</w:tbl>
    <w:p>
      <w:pPr>
        <w:sectPr>
          <w:pgMar w:header="420" w:footer="583" w:top="1420" w:bottom="280" w:left="1520" w:right="1260"/>
          <w:pgSz w:w="11920" w:h="16840"/>
        </w:sectPr>
      </w:pP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35"/>
      </w:pPr>
      <w:r>
        <w:pict>
          <v:group style="position:absolute;margin-left:79.414pt;margin-top:81.07pt;width:425.096pt;height:15pt;mso-position-horizontal-relative:page;mso-position-vertical-relative:page;z-index:-1464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1" w:hRule="exact"/>
        </w:trPr>
        <w:tc>
          <w:tcPr>
            <w:tcW w:w="103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4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25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4"/>
              <w:ind w:left="95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198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4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26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98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27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4"/>
              <w:ind w:left="1557" w:right="415" w:hanging="110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EUR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I)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28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2057" w:right="206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29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75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30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4"/>
              <w:ind w:left="217" w:right="180" w:firstLine="130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Ä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-CH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31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75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288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32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26"/>
              <w:ind w:left="2285" w:right="228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6"/>
              <w:ind w:left="3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  <w:tr>
        <w:trPr>
          <w:trHeight w:val="566" w:hRule="exact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2F5395"/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385" w:right="390"/>
            </w:pPr>
            <w:r>
              <w:rPr>
                <w:rFonts w:cs="Calibri" w:hAnsi="Calibri" w:eastAsia="Calibri" w:ascii="Calibri"/>
                <w:color w:val="E7E6E6"/>
                <w:spacing w:val="0"/>
                <w:w w:val="100"/>
                <w:sz w:val="18"/>
                <w:szCs w:val="18"/>
              </w:rPr>
              <w:t>33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498" w:right="473" w:firstLine="16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DOR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</w:tr>
    </w:tbl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3962" w:right="360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86"/>
      </w:pPr>
      <w:r>
        <w:pict>
          <v:shape type="#_x0000_t75" style="width:216.1pt;height:161.75pt">
            <v:imagedata o:title="" r:id="rId20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82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egan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574"/>
        <w:ind w:left="902" w:right="5759" w:hanging="7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LOGR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UDOS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80" w:val="left"/>
        </w:tabs>
        <w:jc w:val="left"/>
        <w:spacing w:before="72"/>
        <w:ind w:left="902" w:right="16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strumen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año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80" w:val="left"/>
        </w:tabs>
        <w:jc w:val="left"/>
        <w:spacing w:lineRule="auto" w:line="256"/>
        <w:ind w:left="902" w:right="73" w:hanging="360"/>
        <w:sectPr>
          <w:pgMar w:header="420" w:footer="583" w:top="1420" w:bottom="280" w:left="1520" w:right="1160"/>
          <w:pgSz w:w="11920" w:h="16840"/>
        </w:sectPr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5"/>
      </w:pPr>
      <w:r>
        <w:pict>
          <v:group style="position:absolute;margin-left:79.414pt;margin-top:81.07pt;width:425.096pt;height:15pt;mso-position-horizontal-relative:page;mso-position-vertical-relative:page;z-index:-1463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0"/>
        <w:ind w:left="52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ind w:left="882" w:right="17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sí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8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ind w:left="882" w:right="17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cráti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aprobac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648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UPU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2" w:right="16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áreas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60"/>
        <w:ind w:left="162" w:right="17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asajes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157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359"/>
        <w:ind w:left="162" w:right="16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scuela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162" w:right="4214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4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CONC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ONES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color w:val="004F9F"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COME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CION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62" w:right="687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lineRule="auto" w:line="359"/>
        <w:ind w:left="882" w:right="75" w:hanging="360"/>
        <w:sectPr>
          <w:pgMar w:header="420" w:footer="583" w:top="1420" w:bottom="280" w:left="1540" w:right="1160"/>
          <w:pgSz w:w="11920" w:h="16840"/>
        </w:sectPr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carrer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315"/>
      </w:pPr>
      <w:r>
        <w:pict>
          <v:group style="position:absolute;margin-left:79.414pt;margin-top:81.07pt;width:425.096pt;height:15pt;mso-position-horizontal-relative:page;mso-position-vertical-relative:page;z-index:-1462" coordorigin="1588,1621" coordsize="8502,300">
            <v:shape style="position:absolute;left:1599;top:1632;width:8481;height:0" coordorigin="1599,1632" coordsize="8481,0" path="m1599,1632l10079,1632e" filled="f" stroked="t" strokeweight="0.58pt" strokecolor="#000000">
              <v:path arrowok="t"/>
            </v:shape>
            <v:shape style="position:absolute;left:1594;top:1627;width:0;height:288" coordorigin="1594,1627" coordsize="0,288" path="m1594,1627l1594,1916e" filled="f" stroked="t" strokeweight="0.58pt" strokecolor="#000000">
              <v:path arrowok="t"/>
            </v:shape>
            <v:shape style="position:absolute;left:1599;top:1911;width:8481;height:0" coordorigin="1599,1911" coordsize="8481,0" path="m1599,1911l10079,1911e" filled="f" stroked="t" strokeweight="0.58pt" strokecolor="#000000">
              <v:path arrowok="t"/>
            </v:shape>
            <v:shape style="position:absolute;left:10084;top:1627;width:0;height:288" coordorigin="10084,1627" coordsize="0,288" path="m10084,1627l10084,1916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before="20" w:lineRule="auto" w:line="358"/>
        <w:ind w:left="882" w:right="7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ran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tiene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lineRule="auto" w:line="358"/>
        <w:ind w:left="882" w:right="6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eña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tadas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satisfacc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átic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sde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lineRule="auto" w:line="357"/>
        <w:ind w:left="882" w:right="7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b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lineRule="auto" w:line="358"/>
        <w:ind w:left="882" w:right="7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lineRule="auto" w:line="358"/>
        <w:ind w:left="882" w:right="7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égicas;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eficio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60" w:val="left"/>
        </w:tabs>
        <w:jc w:val="both"/>
        <w:spacing w:lineRule="auto" w:line="358"/>
        <w:ind w:left="882" w:right="68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7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sectPr>
      <w:pgMar w:header="420" w:footer="583" w:top="1420" w:bottom="280" w:left="1540" w:right="116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03pt;margin-top:780.44pt;width:9.59728pt;height:13.04pt;mso-position-horizontal-relative:page;mso-position-vertical-relative:page;z-index:-147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0.81pt;margin-top:801.776pt;width:15.28pt;height:13.04pt;mso-position-horizontal-relative:page;mso-position-vertical-relative:page;z-index:-147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69.75pt;margin-top:21.6pt;width:125.2pt;height:56.1pt;mso-position-horizontal-relative:page;mso-position-vertical-relative:page;z-index:-1481">
          <v:imagedata o:title="" r:id="rId1"/>
        </v:shape>
      </w:pict>
    </w:r>
    <w:r>
      <w:pict>
        <v:group style="position:absolute;margin-left:375.02pt;margin-top:35.71pt;width:118.93pt;height:35.5pt;mso-position-horizontal-relative:page;mso-position-vertical-relative:page;z-index:-1480" coordorigin="7500,714" coordsize="2379,710">
          <v:shape style="position:absolute;left:7511;top:725;width:2357;height:0" coordorigin="7511,725" coordsize="2357,0" path="m7511,725l9868,725e" filled="f" stroked="t" strokeweight="0.58pt" strokecolor="#000000">
            <v:path arrowok="t"/>
          </v:shape>
          <v:shape style="position:absolute;left:7511;top:955;width:2357;height:0" coordorigin="7511,955" coordsize="2357,0" path="m7511,955l9868,955e" filled="f" stroked="t" strokeweight="0.58pt" strokecolor="#000000">
            <v:path arrowok="t"/>
          </v:shape>
          <v:shape style="position:absolute;left:7511;top:1183;width:2357;height:0" coordorigin="7511,1183" coordsize="2357,0" path="m7511,1183l9868,1183e" filled="f" stroked="t" strokeweight="0.58pt" strokecolor="#000000">
            <v:path arrowok="t"/>
          </v:shape>
          <v:shape style="position:absolute;left:7506;top:720;width:0;height:698" coordorigin="7506,720" coordsize="0,698" path="m7506,720l7506,1418e" filled="f" stroked="t" strokeweight="0.58001pt" strokecolor="#000000">
            <v:path arrowok="t"/>
          </v:shape>
          <v:shape style="position:absolute;left:7511;top:1414;width:2357;height:0" coordorigin="7511,1414" coordsize="2357,0" path="m7511,1414l9868,1414e" filled="f" stroked="t" strokeweight="0.58pt" strokecolor="#000000">
            <v:path arrowok="t"/>
          </v:shape>
          <v:shape style="position:absolute;left:9873;top:720;width:0;height:698" coordorigin="9873,720" coordsize="0,698" path="m9873,720l9873,1418e" filled="f" stroked="t" strokeweight="0.57998pt" strokecolor="#000000">
            <v:path arrowok="t"/>
          </v:shape>
          <w10:wrap type="none"/>
        </v:group>
      </w:pict>
    </w:r>
    <w:r>
      <w:pict>
        <v:shape type="#_x0000_t202" style="position:absolute;margin-left:377.79pt;margin-top:37.37pt;width:90.7056pt;height:33.92pt;mso-position-horizontal-relative:page;mso-position-vertical-relative:page;z-index:-147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CÓ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IG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1F1F1F"/>
                    <w:spacing w:val="-2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1F1F1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1F1F1F"/>
                    <w:spacing w:val="-1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-009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before="8"/>
                  <w:ind w:left="58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1.0</w:t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before="10"/>
                  <w:ind w:left="58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IG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CI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J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io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2023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82.8pt;margin-top:21pt;width:125.2pt;height:56.1pt;mso-position-horizontal-relative:page;mso-position-vertical-relative:page;z-index:-1477">
          <v:imagedata o:title="" r:id="rId1"/>
        </v:shape>
      </w:pict>
    </w:r>
    <w:r>
      <w:pict>
        <v:group style="position:absolute;margin-left:388.1pt;margin-top:35.11pt;width:118.93pt;height:35.5pt;mso-position-horizontal-relative:page;mso-position-vertical-relative:page;z-index:-1476" coordorigin="7762,702" coordsize="2379,710">
          <v:shape style="position:absolute;left:7773;top:713;width:2357;height:0" coordorigin="7773,713" coordsize="2357,0" path="m7773,713l10130,713e" filled="f" stroked="t" strokeweight="0.58pt" strokecolor="#000000">
            <v:path arrowok="t"/>
          </v:shape>
          <v:shape style="position:absolute;left:7773;top:943;width:2357;height:0" coordorigin="7773,943" coordsize="2357,0" path="m7773,943l10130,943e" filled="f" stroked="t" strokeweight="0.58pt" strokecolor="#000000">
            <v:path arrowok="t"/>
          </v:shape>
          <v:shape style="position:absolute;left:7773;top:1171;width:2357;height:0" coordorigin="7773,1171" coordsize="2357,0" path="m7773,1171l10130,1171e" filled="f" stroked="t" strokeweight="0.58pt" strokecolor="#000000">
            <v:path arrowok="t"/>
          </v:shape>
          <v:shape style="position:absolute;left:7768;top:708;width:0;height:698" coordorigin="7768,708" coordsize="0,698" path="m7768,708l7768,1406e" filled="f" stroked="t" strokeweight="0.57998pt" strokecolor="#000000">
            <v:path arrowok="t"/>
          </v:shape>
          <v:shape style="position:absolute;left:7773;top:1402;width:2357;height:0" coordorigin="7773,1402" coordsize="2357,0" path="m7773,1402l10130,1402e" filled="f" stroked="t" strokeweight="0.58pt" strokecolor="#000000">
            <v:path arrowok="t"/>
          </v:shape>
          <v:shape style="position:absolute;left:10135;top:708;width:0;height:698" coordorigin="10135,708" coordsize="0,698" path="m10135,708l10135,1406e" filled="f" stroked="t" strokeweight="0.58001pt" strokecolor="#000000">
            <v:path arrowok="t"/>
          </v:shape>
          <w10:wrap type="none"/>
        </v:group>
      </w:pict>
    </w:r>
    <w:r>
      <w:pict>
        <v:shape type="#_x0000_t202" style="position:absolute;margin-left:390.87pt;margin-top:36.77pt;width:90.7056pt;height:33.92pt;mso-position-horizontal-relative:page;mso-position-vertical-relative:page;z-index:-147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CÓ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IG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1F1F1F"/>
                    <w:spacing w:val="-2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A-</w:t>
                </w:r>
                <w:r>
                  <w:rPr>
                    <w:rFonts w:cs="Calibri" w:hAnsi="Calibri" w:eastAsia="Calibri" w:ascii="Calibri"/>
                    <w:color w:val="1F1F1F"/>
                    <w:spacing w:val="-1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1F1F1F"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1F1F1F"/>
                    <w:spacing w:val="0"/>
                    <w:w w:val="100"/>
                    <w:sz w:val="18"/>
                    <w:szCs w:val="18"/>
                  </w:rPr>
                  <w:t>-009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before="8"/>
                  <w:ind w:left="56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1.0</w:t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before="10"/>
                  <w:ind w:left="56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IG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CI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J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io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2023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image" Target="media\image2.jpg"/><Relationship Id="rId12" Type="http://schemas.openxmlformats.org/officeDocument/2006/relationships/image" Target="media\image3.jpg"/><Relationship Id="rId13" Type="http://schemas.openxmlformats.org/officeDocument/2006/relationships/image" Target="media\image4.jpg"/><Relationship Id="rId14" Type="http://schemas.openxmlformats.org/officeDocument/2006/relationships/image" Target="media\image5.jpg"/><Relationship Id="rId15" Type="http://schemas.openxmlformats.org/officeDocument/2006/relationships/image" Target="media\image6.jpg"/><Relationship Id="rId16" Type="http://schemas.openxmlformats.org/officeDocument/2006/relationships/image" Target="media\image7.jpg"/><Relationship Id="rId17" Type="http://schemas.openxmlformats.org/officeDocument/2006/relationships/image" Target="media\image8.png"/><Relationship Id="rId18" Type="http://schemas.openxmlformats.org/officeDocument/2006/relationships/image" Target="media\image9.png"/><Relationship Id="rId19" Type="http://schemas.openxmlformats.org/officeDocument/2006/relationships/image" Target="media\image10.png"/><Relationship Id="rId20" Type="http://schemas.openxmlformats.org/officeDocument/2006/relationships/image" Target="media\image11.jp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png"/></Relationships>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\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